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22140" w14:textId="77777777" w:rsidR="00C06A52" w:rsidRPr="00C06A52" w:rsidRDefault="00C06A52">
      <w:pPr>
        <w:spacing w:before="17"/>
        <w:ind w:left="3720" w:right="3720"/>
        <w:jc w:val="center"/>
        <w:rPr>
          <w:rFonts w:asciiTheme="minorHAnsi" w:hAnsiTheme="minorHAnsi" w:cstheme="minorHAnsi"/>
          <w:sz w:val="22"/>
          <w:szCs w:val="22"/>
        </w:rPr>
      </w:pPr>
      <w:r w:rsidRPr="00C06A52">
        <w:rPr>
          <w:rFonts w:asciiTheme="minorHAnsi" w:hAnsiTheme="minorHAnsi" w:cstheme="minorHAnsi"/>
          <w:sz w:val="22"/>
          <w:szCs w:val="22"/>
        </w:rPr>
        <w:t>Ali Mcnally</w:t>
      </w:r>
    </w:p>
    <w:p w14:paraId="1B12E922" w14:textId="5905CDB9" w:rsidR="00100932" w:rsidRPr="00C06A52" w:rsidRDefault="00215ACE">
      <w:pPr>
        <w:spacing w:before="17"/>
        <w:ind w:left="3720" w:right="372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C06A52">
        <w:rPr>
          <w:rFonts w:asciiTheme="minorHAnsi" w:eastAsia="Arial" w:hAnsiTheme="minorHAnsi" w:cstheme="minorHAnsi"/>
          <w:sz w:val="22"/>
          <w:szCs w:val="22"/>
        </w:rPr>
        <w:t>2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k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5"/>
          <w:w w:val="99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>nu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e</w:t>
      </w:r>
    </w:p>
    <w:p w14:paraId="3F868702" w14:textId="77777777" w:rsidR="00100932" w:rsidRPr="00C06A52" w:rsidRDefault="00215ACE">
      <w:pPr>
        <w:spacing w:before="2"/>
        <w:ind w:left="3843" w:right="384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,</w:t>
      </w:r>
      <w:r w:rsidRPr="00C06A52">
        <w:rPr>
          <w:rFonts w:asciiTheme="minorHAnsi" w:eastAsia="Arial" w:hAnsiTheme="minorHAnsi" w:cstheme="minorHAnsi"/>
          <w:sz w:val="22"/>
          <w:szCs w:val="22"/>
        </w:rPr>
        <w:t>,</w:t>
      </w:r>
      <w:r w:rsidRPr="00C06A52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D</w:t>
      </w:r>
    </w:p>
    <w:p w14:paraId="26F62069" w14:textId="77777777" w:rsidR="00100932" w:rsidRPr="00C06A52" w:rsidRDefault="00215ACE">
      <w:pPr>
        <w:spacing w:before="2"/>
        <w:ind w:left="3873" w:right="387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999</w:t>
      </w:r>
      <w:r w:rsidRPr="00C06A52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-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999</w:t>
      </w:r>
      <w:r w:rsidRPr="00C06A52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-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999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9</w:t>
      </w:r>
    </w:p>
    <w:p w14:paraId="4B4616F6" w14:textId="25ADACAD" w:rsidR="00100932" w:rsidRPr="00C06A52" w:rsidRDefault="00C06A52">
      <w:pPr>
        <w:spacing w:before="17"/>
        <w:ind w:left="3658" w:right="3660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5" w:history="1">
        <w:r w:rsidRPr="00C06A52">
          <w:rPr>
            <w:rStyle w:val="Hyperlink"/>
            <w:rFonts w:asciiTheme="minorHAnsi" w:eastAsia="Arial" w:hAnsiTheme="minorHAnsi" w:cstheme="minorHAnsi"/>
            <w:color w:val="auto"/>
            <w:spacing w:val="2"/>
            <w:w w:val="102"/>
            <w:sz w:val="22"/>
            <w:szCs w:val="22"/>
          </w:rPr>
          <w:t>ali@gmail.com</w:t>
        </w:r>
      </w:hyperlink>
    </w:p>
    <w:p w14:paraId="5AEBCBC2" w14:textId="77777777" w:rsidR="00100932" w:rsidRPr="00C06A52" w:rsidRDefault="00100932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22F4BD00" w14:textId="77777777" w:rsidR="00100932" w:rsidRPr="00C06A52" w:rsidRDefault="00215ACE" w:rsidP="00C06A52">
      <w:pPr>
        <w:ind w:left="114" w:right="1266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Arial" w:hAnsiTheme="minorHAnsi" w:cstheme="minorHAnsi"/>
          <w:b/>
          <w:spacing w:val="-7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C06A52">
        <w:rPr>
          <w:rFonts w:asciiTheme="minorHAnsi" w:eastAsia="Arial" w:hAnsiTheme="minorHAnsi" w:cstheme="minorHAnsi"/>
          <w:b/>
          <w:spacing w:val="-7"/>
          <w:sz w:val="22"/>
          <w:szCs w:val="22"/>
        </w:rPr>
        <w:t>j</w:t>
      </w:r>
      <w:r w:rsidRPr="00C06A52">
        <w:rPr>
          <w:rFonts w:asciiTheme="minorHAnsi" w:eastAsia="Arial" w:hAnsiTheme="minorHAnsi" w:cstheme="minorHAnsi"/>
          <w:b/>
          <w:spacing w:val="2"/>
          <w:sz w:val="22"/>
          <w:szCs w:val="22"/>
        </w:rPr>
        <w:t>ec</w:t>
      </w:r>
      <w:r w:rsidRPr="00C06A52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b/>
          <w:spacing w:val="2"/>
          <w:sz w:val="22"/>
          <w:szCs w:val="22"/>
        </w:rPr>
        <w:t>ve</w:t>
      </w:r>
      <w:r w:rsidRPr="00C06A52">
        <w:rPr>
          <w:rFonts w:asciiTheme="minorHAnsi" w:eastAsia="Arial" w:hAnsiTheme="minorHAnsi" w:cstheme="minorHAnsi"/>
          <w:b/>
          <w:sz w:val="22"/>
          <w:szCs w:val="22"/>
        </w:rPr>
        <w:t xml:space="preserve">:        </w:t>
      </w:r>
      <w:r w:rsidRPr="00C06A52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22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po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19"/>
          <w:w w:val="9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5"/>
          <w:w w:val="99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ce</w:t>
      </w:r>
    </w:p>
    <w:p w14:paraId="22037594" w14:textId="77777777" w:rsidR="00100932" w:rsidRPr="00C06A52" w:rsidRDefault="00215ACE">
      <w:pPr>
        <w:spacing w:before="17" w:line="260" w:lineRule="exact"/>
        <w:ind w:left="1917" w:right="297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ep</w:t>
      </w:r>
      <w:r w:rsidRPr="00C06A52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5"/>
          <w:position w:val="-1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20"/>
          <w:position w:val="-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>w</w:t>
      </w:r>
      <w:r w:rsidRPr="00C06A52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-24"/>
          <w:position w:val="-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ead</w:t>
      </w:r>
      <w:r w:rsidRPr="00C06A52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C06A52">
        <w:rPr>
          <w:rFonts w:asciiTheme="minorHAnsi" w:eastAsia="Arial" w:hAnsiTheme="minorHAnsi" w:cstheme="minorHAnsi"/>
          <w:spacing w:val="-13"/>
          <w:position w:val="-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-19"/>
          <w:position w:val="-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w w:val="99"/>
          <w:position w:val="-1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3"/>
          <w:w w:val="99"/>
          <w:position w:val="-1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w w:val="99"/>
          <w:position w:val="-1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w w:val="99"/>
          <w:position w:val="-1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79C27AAA" w14:textId="77777777" w:rsidR="00100932" w:rsidRPr="00C06A52" w:rsidRDefault="00100932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25"/>
        <w:gridCol w:w="5553"/>
        <w:gridCol w:w="1921"/>
      </w:tblGrid>
      <w:tr w:rsidR="00C06A52" w:rsidRPr="00C06A52" w14:paraId="651FB79B" w14:textId="77777777">
        <w:trPr>
          <w:trHeight w:hRule="exact" w:val="367"/>
        </w:trPr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34E8CC09" w14:textId="77777777" w:rsidR="00100932" w:rsidRPr="00C06A52" w:rsidRDefault="00215ACE">
            <w:pPr>
              <w:spacing w:before="69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06A52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x</w:t>
            </w:r>
            <w:r w:rsidRPr="00C06A5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p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C06A52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i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n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61E84DE8" w14:textId="77777777" w:rsidR="00100932" w:rsidRPr="00C06A52" w:rsidRDefault="00215ACE">
            <w:pPr>
              <w:spacing w:before="69"/>
              <w:ind w:left="2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06A5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AB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C06A5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C</w:t>
            </w:r>
            <w:r w:rsidRPr="00C06A5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>u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06A5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t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C06A5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r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r</w:t>
            </w:r>
            <w:r w:rsidRPr="00C06A52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>v</w:t>
            </w:r>
            <w:r w:rsidRPr="00C06A52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i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06A52">
              <w:rPr>
                <w:rFonts w:asciiTheme="minorHAnsi" w:eastAsia="Arial" w:hAnsiTheme="minorHAnsi" w:cstheme="minorHAnsi"/>
                <w:spacing w:val="-25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P</w:t>
            </w:r>
            <w:r w:rsidRPr="00C06A52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>v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C06A52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C06A5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t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14:paraId="2801B8EA" w14:textId="77777777" w:rsidR="00100932" w:rsidRPr="00C06A52" w:rsidRDefault="00215ACE">
            <w:pPr>
              <w:spacing w:before="69"/>
              <w:ind w:left="3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06A5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B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C06A5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l</w:t>
            </w:r>
            <w:r w:rsidRPr="00C06A5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t</w:t>
            </w:r>
            <w:r w:rsidRPr="00C06A52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i</w:t>
            </w:r>
            <w:r w:rsidRPr="00C06A5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C06A5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r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C06A52">
              <w:rPr>
                <w:rFonts w:asciiTheme="minorHAnsi" w:eastAsia="Arial" w:hAnsiTheme="minorHAnsi" w:cstheme="minorHAnsi"/>
                <w:spacing w:val="-21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C06A52" w:rsidRPr="00C06A52" w14:paraId="34097F82" w14:textId="77777777">
        <w:trPr>
          <w:trHeight w:hRule="exact" w:val="320"/>
        </w:trPr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0CD3A3E8" w14:textId="77777777" w:rsidR="00100932" w:rsidRPr="00C06A52" w:rsidRDefault="001009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2E43B2A8" w14:textId="77777777" w:rsidR="00100932" w:rsidRPr="00C06A52" w:rsidRDefault="00215ACE">
            <w:pPr>
              <w:spacing w:line="260" w:lineRule="exact"/>
              <w:ind w:left="2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06A52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O</w:t>
            </w:r>
            <w:r w:rsidRPr="00C06A5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u</w:t>
            </w:r>
            <w:r w:rsidRPr="00C06A5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C06A52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B</w:t>
            </w:r>
            <w:r w:rsidRPr="00C06A5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oun</w:t>
            </w:r>
            <w:r w:rsidRPr="00C06A5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C06A5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C</w:t>
            </w:r>
            <w:r w:rsidRPr="00C06A5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u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C06A5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C06A5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C06A52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C06A52">
              <w:rPr>
                <w:rFonts w:asciiTheme="minorHAnsi" w:eastAsia="Arial" w:hAnsiTheme="minorHAnsi" w:cstheme="minorHAnsi"/>
                <w:b/>
                <w:spacing w:val="-18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S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C06A52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i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C06A5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R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p</w:t>
            </w:r>
            <w:r w:rsidRPr="00C06A52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ese</w:t>
            </w:r>
            <w:r w:rsidRPr="00C06A5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n</w:t>
            </w:r>
            <w:r w:rsidRPr="00C06A5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C06A5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C06A52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i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C06A5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</w:tcPr>
          <w:p w14:paraId="7629936C" w14:textId="77777777" w:rsidR="00100932" w:rsidRPr="00C06A52" w:rsidRDefault="00215ACE">
            <w:pPr>
              <w:spacing w:line="260" w:lineRule="exact"/>
              <w:ind w:left="20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200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  <w:r w:rsidRPr="00C06A52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t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C06A52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P</w:t>
            </w:r>
            <w:r w:rsidRPr="00C06A5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r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>n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</w:tbl>
    <w:p w14:paraId="6B6D8001" w14:textId="77777777" w:rsidR="00100932" w:rsidRPr="00C06A52" w:rsidRDefault="00215ACE">
      <w:pPr>
        <w:spacing w:line="240" w:lineRule="exact"/>
        <w:ind w:left="1955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Microsoft Sans Serif" w:hAnsiTheme="minorHAnsi" w:cstheme="minorHAnsi"/>
          <w:sz w:val="22"/>
          <w:szCs w:val="22"/>
        </w:rPr>
        <w:t xml:space="preserve">y </w:t>
      </w:r>
      <w:r w:rsidRPr="00C06A52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w w:val="98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w w:val="98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w w:val="98"/>
          <w:sz w:val="22"/>
          <w:szCs w:val="22"/>
        </w:rPr>
        <w:t>pa</w:t>
      </w:r>
      <w:r w:rsidRPr="00C06A52">
        <w:rPr>
          <w:rFonts w:asciiTheme="minorHAnsi" w:eastAsia="Arial" w:hAnsiTheme="minorHAnsi" w:cstheme="minorHAnsi"/>
          <w:spacing w:val="-13"/>
          <w:w w:val="98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w w:val="98"/>
          <w:sz w:val="22"/>
          <w:szCs w:val="22"/>
        </w:rPr>
        <w:t>y</w:t>
      </w:r>
      <w:r w:rsidRPr="00C06A52">
        <w:rPr>
          <w:rFonts w:asciiTheme="minorHAnsi" w:eastAsia="Arial" w:hAnsiTheme="minorHAnsi" w:cstheme="minorHAnsi"/>
          <w:spacing w:val="-10"/>
          <w:w w:val="98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aba</w:t>
      </w:r>
      <w:r w:rsidRPr="00C06A52">
        <w:rPr>
          <w:rFonts w:asciiTheme="minorHAnsi" w:eastAsia="Arial" w:hAnsiTheme="minorHAnsi" w:cstheme="minorHAnsi"/>
          <w:sz w:val="22"/>
          <w:szCs w:val="22"/>
        </w:rPr>
        <w:t>se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</w:p>
    <w:p w14:paraId="62D4A823" w14:textId="77777777" w:rsidR="00100932" w:rsidRPr="00C06A52" w:rsidRDefault="00215ACE">
      <w:pPr>
        <w:spacing w:before="2"/>
        <w:ind w:left="2250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rm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18"/>
          <w:w w:val="9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st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.</w:t>
      </w:r>
    </w:p>
    <w:p w14:paraId="134337A3" w14:textId="77777777" w:rsidR="00100932" w:rsidRPr="00C06A52" w:rsidRDefault="00215ACE">
      <w:pPr>
        <w:spacing w:before="2"/>
        <w:ind w:left="2250" w:right="475" w:hanging="295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Microsoft Sans Serif" w:hAnsiTheme="minorHAnsi" w:cstheme="minorHAnsi"/>
          <w:sz w:val="22"/>
          <w:szCs w:val="22"/>
        </w:rPr>
        <w:t xml:space="preserve">y </w:t>
      </w:r>
      <w:r w:rsidRPr="00C06A52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ct</w:t>
      </w:r>
      <w:r w:rsidRPr="00C06A52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rm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18"/>
          <w:w w:val="9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sc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z w:val="22"/>
          <w:szCs w:val="22"/>
        </w:rPr>
        <w:t>d 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C06A52">
        <w:rPr>
          <w:rFonts w:asciiTheme="minorHAnsi" w:eastAsia="Arial" w:hAnsiTheme="minorHAnsi" w:cstheme="minorHAnsi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4BA116E" w14:textId="77777777" w:rsidR="00100932" w:rsidRPr="00C06A52" w:rsidRDefault="00215ACE">
      <w:pPr>
        <w:ind w:left="2250" w:right="184" w:hanging="295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Microsoft Sans Serif" w:hAnsiTheme="minorHAnsi" w:cstheme="minorHAnsi"/>
          <w:sz w:val="22"/>
          <w:szCs w:val="22"/>
        </w:rPr>
        <w:t xml:space="preserve">y </w:t>
      </w:r>
      <w:r w:rsidRPr="00C06A52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ct</w:t>
      </w:r>
      <w:r w:rsidRPr="00C06A52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/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60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/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C06A52">
        <w:rPr>
          <w:rFonts w:asciiTheme="minorHAnsi" w:eastAsia="Arial" w:hAnsiTheme="minorHAnsi" w:cstheme="minorHAnsi"/>
          <w:sz w:val="22"/>
          <w:szCs w:val="22"/>
        </w:rPr>
        <w:t>0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C06A52">
        <w:rPr>
          <w:rFonts w:asciiTheme="minorHAnsi" w:eastAsia="Arial" w:hAnsiTheme="minorHAnsi" w:cstheme="minorHAnsi"/>
          <w:sz w:val="22"/>
          <w:szCs w:val="22"/>
        </w:rPr>
        <w:t>y</w:t>
      </w:r>
      <w:r w:rsidRPr="00C06A52">
        <w:rPr>
          <w:rFonts w:asciiTheme="minorHAnsi" w:eastAsia="Arial" w:hAnsiTheme="minorHAnsi" w:cstheme="minorHAnsi"/>
          <w:spacing w:val="-2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ft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17"/>
          <w:w w:val="9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C06A52">
        <w:rPr>
          <w:rFonts w:asciiTheme="minorHAnsi" w:eastAsia="Arial" w:hAnsiTheme="minorHAnsi" w:cstheme="minorHAnsi"/>
          <w:sz w:val="22"/>
          <w:szCs w:val="22"/>
        </w:rPr>
        <w:t>s.</w:t>
      </w:r>
    </w:p>
    <w:p w14:paraId="413B58B1" w14:textId="77777777" w:rsidR="00100932" w:rsidRPr="00C06A52" w:rsidRDefault="00215ACE">
      <w:pPr>
        <w:ind w:left="2250" w:right="925" w:hanging="295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Microsoft Sans Serif" w:hAnsiTheme="minorHAnsi" w:cstheme="minorHAnsi"/>
          <w:sz w:val="22"/>
          <w:szCs w:val="22"/>
        </w:rPr>
        <w:t xml:space="preserve">y </w:t>
      </w:r>
      <w:r w:rsidRPr="00C06A52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ck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z w:val="22"/>
          <w:szCs w:val="22"/>
        </w:rPr>
        <w:t>s'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ob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CC64CD4" w14:textId="77777777" w:rsidR="00100932" w:rsidRPr="00C06A52" w:rsidRDefault="00215ACE">
      <w:pPr>
        <w:ind w:left="2250" w:right="249" w:hanging="295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Microsoft Sans Serif" w:hAnsiTheme="minorHAnsi" w:cstheme="minorHAnsi"/>
          <w:sz w:val="22"/>
          <w:szCs w:val="22"/>
        </w:rPr>
        <w:t xml:space="preserve">y </w:t>
      </w:r>
      <w:r w:rsidRPr="00C06A52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x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rm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18"/>
          <w:w w:val="9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ss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C06A52">
        <w:rPr>
          <w:rFonts w:asciiTheme="minorHAnsi" w:eastAsia="Arial" w:hAnsiTheme="minorHAnsi" w:cstheme="minorHAnsi"/>
          <w:spacing w:val="-15"/>
          <w:w w:val="99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8"/>
          <w:w w:val="99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y</w:t>
      </w:r>
      <w:r w:rsidRPr="00C06A52">
        <w:rPr>
          <w:rFonts w:asciiTheme="minorHAnsi" w:eastAsia="Arial" w:hAnsiTheme="minorHAnsi" w:cstheme="minorHAnsi"/>
          <w:spacing w:val="-20"/>
          <w:w w:val="9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C06A52">
        <w:rPr>
          <w:rFonts w:asciiTheme="minorHAnsi" w:eastAsia="Arial" w:hAnsiTheme="minorHAnsi" w:cstheme="minorHAnsi"/>
          <w:sz w:val="22"/>
          <w:szCs w:val="22"/>
        </w:rPr>
        <w:t>ss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s,</w:t>
      </w:r>
      <w:r w:rsidRPr="00C06A52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ch</w:t>
      </w:r>
      <w:r w:rsidRPr="00C06A52">
        <w:rPr>
          <w:rFonts w:asciiTheme="minorHAnsi" w:eastAsia="Arial" w:hAnsiTheme="minorHAnsi" w:cstheme="minorHAnsi"/>
          <w:spacing w:val="-2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x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C06A52">
        <w:rPr>
          <w:rFonts w:asciiTheme="minorHAnsi" w:eastAsia="Arial" w:hAnsiTheme="minorHAnsi" w:cstheme="minorHAnsi"/>
          <w:sz w:val="22"/>
          <w:szCs w:val="22"/>
        </w:rPr>
        <w:t>se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y</w:t>
      </w:r>
      <w:r w:rsidRPr="00C06A52">
        <w:rPr>
          <w:rFonts w:asciiTheme="minorHAnsi" w:eastAsia="Arial" w:hAnsiTheme="minorHAnsi" w:cstheme="minorHAnsi"/>
          <w:spacing w:val="-2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ll</w:t>
      </w:r>
      <w:r w:rsidRPr="00C06A52">
        <w:rPr>
          <w:rFonts w:asciiTheme="minorHAnsi" w:eastAsia="Arial" w:hAnsiTheme="minorHAnsi" w:cstheme="minorHAnsi"/>
          <w:sz w:val="22"/>
          <w:szCs w:val="22"/>
        </w:rPr>
        <w:t>s.</w:t>
      </w:r>
    </w:p>
    <w:p w14:paraId="7E7E2246" w14:textId="77777777" w:rsidR="00100932" w:rsidRPr="00C06A52" w:rsidRDefault="00215ACE">
      <w:pPr>
        <w:ind w:left="2250" w:right="265" w:hanging="29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Microsoft Sans Serif" w:hAnsiTheme="minorHAnsi" w:cstheme="minorHAnsi"/>
          <w:sz w:val="22"/>
          <w:szCs w:val="22"/>
        </w:rPr>
        <w:t xml:space="preserve">y </w:t>
      </w:r>
      <w:r w:rsidRPr="00C06A52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5"/>
          <w:sz w:val="22"/>
          <w:szCs w:val="22"/>
        </w:rPr>
        <w:t>K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C06A52">
        <w:rPr>
          <w:rFonts w:asciiTheme="minorHAnsi" w:eastAsia="Arial" w:hAnsiTheme="minorHAnsi" w:cstheme="minorHAnsi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s,</w:t>
      </w:r>
      <w:r w:rsidRPr="00C06A52">
        <w:rPr>
          <w:rFonts w:asciiTheme="minorHAnsi" w:eastAsia="Arial" w:hAnsiTheme="minorHAnsi" w:cstheme="minorHAnsi"/>
          <w:spacing w:val="-2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s,</w:t>
      </w:r>
      <w:r w:rsidRPr="00C06A52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s,</w:t>
      </w:r>
      <w:r w:rsidRPr="00C06A52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s,</w:t>
      </w:r>
      <w:r w:rsidRPr="00C06A52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k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.</w:t>
      </w:r>
    </w:p>
    <w:p w14:paraId="47F5DFA6" w14:textId="77777777" w:rsidR="00100932" w:rsidRPr="00C06A52" w:rsidRDefault="00215ACE">
      <w:pPr>
        <w:ind w:left="2250" w:right="407" w:hanging="295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Microsoft Sans Serif" w:hAnsiTheme="minorHAnsi" w:cstheme="minorHAnsi"/>
          <w:sz w:val="22"/>
          <w:szCs w:val="22"/>
        </w:rPr>
        <w:t xml:space="preserve">y </w:t>
      </w:r>
      <w:r w:rsidRPr="00C06A52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s,</w:t>
      </w:r>
      <w:r w:rsidRPr="00C06A52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C06A52">
        <w:rPr>
          <w:rFonts w:asciiTheme="minorHAnsi" w:eastAsia="Arial" w:hAnsiTheme="minorHAnsi" w:cstheme="minorHAnsi"/>
          <w:sz w:val="22"/>
          <w:szCs w:val="22"/>
        </w:rPr>
        <w:t>ck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06A52">
        <w:rPr>
          <w:rFonts w:asciiTheme="minorHAnsi" w:eastAsia="Arial" w:hAnsiTheme="minorHAnsi" w:cstheme="minorHAnsi"/>
          <w:sz w:val="22"/>
          <w:szCs w:val="22"/>
        </w:rPr>
        <w:t>,</w:t>
      </w:r>
      <w:r w:rsidRPr="00C06A52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06A52">
        <w:rPr>
          <w:rFonts w:asciiTheme="minorHAnsi" w:eastAsia="Arial" w:hAnsiTheme="minorHAnsi" w:cstheme="minorHAnsi"/>
          <w:sz w:val="22"/>
          <w:szCs w:val="22"/>
        </w:rPr>
        <w:t>, 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,</w:t>
      </w:r>
      <w:r w:rsidRPr="00C06A52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ll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g</w:t>
      </w:r>
      <w:r w:rsidRPr="00C06A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ob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z w:val="22"/>
          <w:szCs w:val="22"/>
        </w:rPr>
        <w:t>s.</w:t>
      </w:r>
    </w:p>
    <w:p w14:paraId="3E91C5D6" w14:textId="77777777" w:rsidR="00100932" w:rsidRPr="00C06A52" w:rsidRDefault="00215ACE">
      <w:pPr>
        <w:ind w:left="2250" w:right="264" w:hanging="295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Microsoft Sans Serif" w:hAnsiTheme="minorHAnsi" w:cstheme="minorHAnsi"/>
          <w:sz w:val="22"/>
          <w:szCs w:val="22"/>
        </w:rPr>
        <w:t xml:space="preserve">y </w:t>
      </w:r>
      <w:r w:rsidRPr="00C06A52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15"/>
          <w:w w:val="99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ga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18"/>
          <w:w w:val="9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y</w:t>
      </w:r>
      <w:r w:rsidRPr="00C06A52">
        <w:rPr>
          <w:rFonts w:asciiTheme="minorHAnsi" w:eastAsia="Arial" w:hAnsiTheme="minorHAnsi" w:cstheme="minorHAnsi"/>
          <w:spacing w:val="-2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j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s.</w:t>
      </w:r>
    </w:p>
    <w:p w14:paraId="795F771C" w14:textId="77777777" w:rsidR="00100932" w:rsidRPr="00C06A52" w:rsidRDefault="00215ACE">
      <w:pPr>
        <w:ind w:left="2250" w:right="265" w:hanging="29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Microsoft Sans Serif" w:hAnsiTheme="minorHAnsi" w:cstheme="minorHAnsi"/>
          <w:sz w:val="22"/>
          <w:szCs w:val="22"/>
        </w:rPr>
        <w:t xml:space="preserve">y </w:t>
      </w:r>
      <w:r w:rsidRPr="00C06A52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z w:val="22"/>
          <w:szCs w:val="22"/>
        </w:rPr>
        <w:t>s'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ce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ll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g</w:t>
      </w:r>
      <w:r w:rsidRPr="00C06A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06A52">
        <w:rPr>
          <w:rFonts w:asciiTheme="minorHAnsi" w:eastAsia="Arial" w:hAnsiTheme="minorHAnsi" w:cstheme="minorHAnsi"/>
          <w:sz w:val="22"/>
          <w:szCs w:val="22"/>
        </w:rPr>
        <w:t>y</w:t>
      </w:r>
      <w:r w:rsidRPr="00C06A52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ch</w:t>
      </w:r>
      <w:r w:rsidRPr="00C06A52">
        <w:rPr>
          <w:rFonts w:asciiTheme="minorHAnsi" w:eastAsia="Arial" w:hAnsiTheme="minorHAnsi" w:cstheme="minorHAnsi"/>
          <w:spacing w:val="-2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x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g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,</w:t>
      </w:r>
      <w:r w:rsidRPr="00C06A52">
        <w:rPr>
          <w:rFonts w:asciiTheme="minorHAnsi" w:eastAsia="Arial" w:hAnsiTheme="minorHAnsi" w:cstheme="minorHAnsi"/>
          <w:spacing w:val="-2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g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C06A52">
        <w:rPr>
          <w:rFonts w:asciiTheme="minorHAnsi" w:eastAsia="Arial" w:hAnsiTheme="minorHAnsi" w:cstheme="minorHAnsi"/>
          <w:sz w:val="22"/>
          <w:szCs w:val="22"/>
        </w:rPr>
        <w:t>,</w:t>
      </w:r>
      <w:r w:rsidRPr="00C06A52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j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g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ll</w:t>
      </w:r>
      <w:r w:rsidRPr="00C06A52">
        <w:rPr>
          <w:rFonts w:asciiTheme="minorHAnsi" w:eastAsia="Arial" w:hAnsiTheme="minorHAnsi" w:cstheme="minorHAnsi"/>
          <w:sz w:val="22"/>
          <w:szCs w:val="22"/>
        </w:rPr>
        <w:t>s.</w:t>
      </w:r>
    </w:p>
    <w:p w14:paraId="5E695B3D" w14:textId="77777777" w:rsidR="00100932" w:rsidRPr="00C06A52" w:rsidRDefault="00215ACE">
      <w:pPr>
        <w:ind w:left="2250" w:right="535" w:hanging="295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Microsoft Sans Serif" w:hAnsiTheme="minorHAnsi" w:cstheme="minorHAnsi"/>
          <w:sz w:val="22"/>
          <w:szCs w:val="22"/>
        </w:rPr>
        <w:t xml:space="preserve">y </w:t>
      </w:r>
      <w:r w:rsidRPr="00C06A52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se</w:t>
      </w:r>
      <w:r w:rsidRPr="00C06A52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eq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rm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18"/>
          <w:w w:val="9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s,</w:t>
      </w:r>
      <w:r w:rsidRPr="00C06A52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good</w:t>
      </w:r>
      <w:r w:rsidRPr="00C06A52">
        <w:rPr>
          <w:rFonts w:asciiTheme="minorHAnsi" w:eastAsia="Arial" w:hAnsiTheme="minorHAnsi" w:cstheme="minorHAnsi"/>
          <w:sz w:val="22"/>
          <w:szCs w:val="22"/>
        </w:rPr>
        <w:t>s.</w:t>
      </w:r>
    </w:p>
    <w:p w14:paraId="0ADE2CEC" w14:textId="77777777" w:rsidR="00100932" w:rsidRPr="00C06A52" w:rsidRDefault="00215ACE">
      <w:pPr>
        <w:ind w:left="2250" w:right="340" w:hanging="295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Microsoft Sans Serif" w:hAnsiTheme="minorHAnsi" w:cstheme="minorHAnsi"/>
          <w:sz w:val="22"/>
          <w:szCs w:val="22"/>
        </w:rPr>
        <w:t xml:space="preserve">y </w:t>
      </w:r>
      <w:r w:rsidRPr="00C06A52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ce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po</w:t>
      </w:r>
      <w:r w:rsidRPr="00C06A52">
        <w:rPr>
          <w:rFonts w:asciiTheme="minorHAnsi" w:eastAsia="Arial" w:hAnsiTheme="minorHAnsi" w:cstheme="minorHAnsi"/>
          <w:spacing w:val="-8"/>
          <w:w w:val="99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cy</w:t>
      </w:r>
      <w:r w:rsidRPr="00C06A52">
        <w:rPr>
          <w:rFonts w:asciiTheme="minorHAnsi" w:eastAsia="Arial" w:hAnsiTheme="minorHAnsi" w:cstheme="minorHAnsi"/>
          <w:spacing w:val="-20"/>
          <w:w w:val="9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ss</w:t>
      </w:r>
      <w:r w:rsidRPr="00C06A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06A52">
        <w:rPr>
          <w:rFonts w:asciiTheme="minorHAnsi" w:eastAsia="Arial" w:hAnsiTheme="minorHAnsi" w:cstheme="minorHAnsi"/>
          <w:sz w:val="22"/>
          <w:szCs w:val="22"/>
        </w:rPr>
        <w:t>y</w:t>
      </w:r>
      <w:r w:rsidRPr="00C06A52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.</w:t>
      </w:r>
    </w:p>
    <w:p w14:paraId="086E1395" w14:textId="77777777" w:rsidR="00100932" w:rsidRPr="00C06A52" w:rsidRDefault="00215ACE">
      <w:pPr>
        <w:ind w:left="1955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Microsoft Sans Serif" w:hAnsiTheme="minorHAnsi" w:cstheme="minorHAnsi"/>
          <w:sz w:val="22"/>
          <w:szCs w:val="22"/>
        </w:rPr>
        <w:t xml:space="preserve">y </w:t>
      </w:r>
      <w:r w:rsidRPr="00C06A52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w</w:t>
      </w:r>
      <w:r w:rsidRPr="00C06A52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add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-2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s.</w:t>
      </w:r>
    </w:p>
    <w:p w14:paraId="01F1F74D" w14:textId="77777777" w:rsidR="00100932" w:rsidRPr="00C06A52" w:rsidRDefault="00215ACE">
      <w:pPr>
        <w:spacing w:before="2"/>
        <w:ind w:left="2250" w:right="1225" w:hanging="295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Microsoft Sans Serif" w:hAnsiTheme="minorHAnsi" w:cstheme="minorHAnsi"/>
          <w:sz w:val="22"/>
          <w:szCs w:val="22"/>
        </w:rPr>
        <w:t xml:space="preserve">y </w:t>
      </w:r>
      <w:r w:rsidRPr="00C06A52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un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depa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.</w:t>
      </w:r>
    </w:p>
    <w:p w14:paraId="3AA8F2FB" w14:textId="77777777" w:rsidR="00100932" w:rsidRPr="00C06A52" w:rsidRDefault="00215ACE">
      <w:pPr>
        <w:ind w:left="2250" w:right="519" w:hanging="295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Microsoft Sans Serif" w:hAnsiTheme="minorHAnsi" w:cstheme="minorHAnsi"/>
          <w:sz w:val="22"/>
          <w:szCs w:val="22"/>
        </w:rPr>
        <w:t xml:space="preserve">y </w:t>
      </w:r>
      <w:r w:rsidRPr="00C06A52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eq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C06A52">
        <w:rPr>
          <w:rFonts w:asciiTheme="minorHAnsi" w:eastAsia="Arial" w:hAnsiTheme="minorHAnsi" w:cstheme="minorHAnsi"/>
          <w:sz w:val="22"/>
          <w:szCs w:val="22"/>
        </w:rPr>
        <w:t>,</w:t>
      </w:r>
      <w:r w:rsidRPr="00C06A52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depo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s,</w:t>
      </w:r>
      <w:r w:rsidRPr="00C06A52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ll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06A52">
        <w:rPr>
          <w:rFonts w:asciiTheme="minorHAnsi" w:eastAsia="Arial" w:hAnsiTheme="minorHAnsi" w:cstheme="minorHAnsi"/>
          <w:sz w:val="22"/>
          <w:szCs w:val="22"/>
        </w:rPr>
        <w:t>.</w:t>
      </w:r>
    </w:p>
    <w:p w14:paraId="7E7E4EE4" w14:textId="77777777" w:rsidR="00100932" w:rsidRPr="00C06A52" w:rsidRDefault="00215ACE">
      <w:pPr>
        <w:ind w:left="2250" w:right="347" w:hanging="295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Microsoft Sans Serif" w:hAnsiTheme="minorHAnsi" w:cstheme="minorHAnsi"/>
          <w:sz w:val="22"/>
          <w:szCs w:val="22"/>
        </w:rPr>
        <w:t xml:space="preserve">y </w:t>
      </w:r>
      <w:r w:rsidRPr="00C06A52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ct</w:t>
      </w:r>
      <w:r w:rsidRPr="00C06A52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rm</w:t>
      </w:r>
      <w:r w:rsidRPr="00C06A52">
        <w:rPr>
          <w:rFonts w:asciiTheme="minorHAnsi" w:eastAsia="Arial" w:hAnsiTheme="minorHAnsi" w:cstheme="minorHAnsi"/>
          <w:sz w:val="22"/>
          <w:szCs w:val="22"/>
        </w:rPr>
        <w:t>s,</w:t>
      </w:r>
      <w:r w:rsidRPr="00C06A52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add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ss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ss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ce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sc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nu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ce</w:t>
      </w:r>
      <w:r w:rsidRPr="00C06A52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z w:val="22"/>
          <w:szCs w:val="22"/>
        </w:rPr>
        <w:t>s,</w:t>
      </w:r>
      <w:r w:rsidRPr="00C06A52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g</w:t>
      </w:r>
      <w:r w:rsidRPr="00C06A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z w:val="22"/>
          <w:szCs w:val="22"/>
        </w:rPr>
        <w:t>s.</w:t>
      </w:r>
    </w:p>
    <w:p w14:paraId="4EA56B27" w14:textId="77777777" w:rsidR="00100932" w:rsidRPr="00C06A52" w:rsidRDefault="00215ACE">
      <w:pPr>
        <w:ind w:left="2250" w:right="415" w:hanging="295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Microsoft Sans Serif" w:hAnsiTheme="minorHAnsi" w:cstheme="minorHAnsi"/>
          <w:sz w:val="22"/>
          <w:szCs w:val="22"/>
        </w:rPr>
        <w:t xml:space="preserve">y </w:t>
      </w:r>
      <w:r w:rsidRPr="00C06A52">
        <w:rPr>
          <w:rFonts w:asciiTheme="minorHAnsi" w:eastAsia="Microsoft Sans Serif" w:hAnsiTheme="minorHAnsi" w:cstheme="minorHAnsi"/>
          <w:spacing w:val="4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C06A52">
        <w:rPr>
          <w:rFonts w:asciiTheme="minorHAnsi" w:eastAsia="Arial" w:hAnsiTheme="minorHAnsi" w:cstheme="minorHAnsi"/>
          <w:sz w:val="22"/>
          <w:szCs w:val="22"/>
        </w:rPr>
        <w:t>y</w:t>
      </w:r>
      <w:r w:rsidRPr="00C06A52">
        <w:rPr>
          <w:rFonts w:asciiTheme="minorHAnsi" w:eastAsia="Arial" w:hAnsiTheme="minorHAnsi" w:cstheme="minorHAnsi"/>
          <w:spacing w:val="-2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h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pe</w:t>
      </w:r>
      <w:r w:rsidRPr="00C06A52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19"/>
          <w:w w:val="9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C06A52">
        <w:rPr>
          <w:rFonts w:asciiTheme="minorHAnsi" w:eastAsia="Arial" w:hAnsiTheme="minorHAnsi" w:cstheme="minorHAnsi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rm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18"/>
          <w:w w:val="9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s,</w:t>
      </w:r>
      <w:r w:rsidRPr="00C06A52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ke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cc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un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s,</w:t>
      </w:r>
      <w:r w:rsidRPr="00C06A52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ob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2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c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s.</w:t>
      </w:r>
    </w:p>
    <w:p w14:paraId="3B0C876B" w14:textId="77777777" w:rsidR="00100932" w:rsidRPr="00C06A52" w:rsidRDefault="00100932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6AB3DBF3" w14:textId="77777777" w:rsidR="00100932" w:rsidRPr="00C06A52" w:rsidRDefault="00215ACE">
      <w:pPr>
        <w:ind w:left="155"/>
        <w:rPr>
          <w:rFonts w:asciiTheme="minorHAnsi" w:eastAsia="Arial" w:hAnsiTheme="minorHAnsi" w:cstheme="minorHAnsi"/>
          <w:sz w:val="22"/>
          <w:szCs w:val="22"/>
        </w:rPr>
        <w:sectPr w:rsidR="00100932" w:rsidRPr="00C06A52">
          <w:pgSz w:w="11900" w:h="16820"/>
          <w:pgMar w:top="1360" w:right="1280" w:bottom="280" w:left="1300" w:header="720" w:footer="720" w:gutter="0"/>
          <w:cols w:space="720"/>
        </w:sectPr>
      </w:pPr>
      <w:r w:rsidRPr="00C06A52">
        <w:rPr>
          <w:rFonts w:asciiTheme="minorHAnsi" w:eastAsia="Arial" w:hAnsiTheme="minorHAnsi" w:cstheme="minorHAnsi"/>
          <w:b/>
          <w:spacing w:val="5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b/>
          <w:spacing w:val="3"/>
          <w:sz w:val="22"/>
          <w:szCs w:val="22"/>
        </w:rPr>
        <w:t>du</w:t>
      </w:r>
      <w:r w:rsidRPr="00C06A52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C06A52">
        <w:rPr>
          <w:rFonts w:asciiTheme="minorHAnsi" w:eastAsia="Arial" w:hAnsiTheme="minorHAnsi" w:cstheme="minorHAnsi"/>
          <w:b/>
          <w:spacing w:val="-5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b/>
          <w:spacing w:val="-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C06A52">
        <w:rPr>
          <w:rFonts w:asciiTheme="minorHAnsi" w:eastAsia="Arial" w:hAnsiTheme="minorHAnsi" w:cstheme="minorHAnsi"/>
          <w:b/>
          <w:sz w:val="22"/>
          <w:szCs w:val="22"/>
        </w:rPr>
        <w:t xml:space="preserve">:       </w:t>
      </w:r>
      <w:r w:rsidRPr="00C06A52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8"/>
          <w:w w:val="99"/>
          <w:sz w:val="22"/>
          <w:szCs w:val="22"/>
        </w:rPr>
        <w:t>U</w:t>
      </w:r>
      <w:r w:rsidRPr="00C06A52">
        <w:rPr>
          <w:rFonts w:asciiTheme="minorHAnsi" w:eastAsia="Arial" w:hAnsiTheme="minorHAnsi" w:cstheme="minorHAnsi"/>
          <w:spacing w:val="-13"/>
          <w:w w:val="99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15"/>
          <w:w w:val="99"/>
          <w:sz w:val="22"/>
          <w:szCs w:val="22"/>
        </w:rPr>
        <w:t>v</w:t>
      </w:r>
      <w:r w:rsidRPr="00C06A52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5"/>
          <w:w w:val="99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7"/>
          <w:w w:val="99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w w:val="99"/>
          <w:sz w:val="22"/>
          <w:szCs w:val="22"/>
        </w:rPr>
        <w:t>y</w:t>
      </w:r>
      <w:r w:rsidRPr="00C06A52">
        <w:rPr>
          <w:rFonts w:asciiTheme="minorHAnsi" w:eastAsia="Arial" w:hAnsiTheme="minorHAnsi" w:cstheme="minorHAnsi"/>
          <w:spacing w:val="-20"/>
          <w:w w:val="9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f</w:t>
      </w:r>
      <w:r w:rsidRPr="00C06A52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13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d                                         </w:t>
      </w:r>
      <w:r w:rsidRPr="00C06A5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z w:val="22"/>
          <w:szCs w:val="22"/>
        </w:rPr>
        <w:t>,</w:t>
      </w:r>
      <w:r w:rsidRPr="00C06A52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z w:val="22"/>
          <w:szCs w:val="22"/>
        </w:rPr>
        <w:t>D</w:t>
      </w:r>
    </w:p>
    <w:p w14:paraId="1109EF71" w14:textId="77777777" w:rsidR="00100932" w:rsidRPr="00C06A52" w:rsidRDefault="00215ACE">
      <w:pPr>
        <w:spacing w:before="69"/>
        <w:ind w:left="155"/>
        <w:rPr>
          <w:rFonts w:asciiTheme="minorHAnsi" w:eastAsia="Arial" w:hAnsiTheme="minorHAnsi" w:cstheme="minorHAnsi"/>
          <w:sz w:val="22"/>
          <w:szCs w:val="22"/>
        </w:rPr>
      </w:pPr>
      <w:r w:rsidRPr="00C06A52">
        <w:rPr>
          <w:rFonts w:asciiTheme="minorHAnsi" w:eastAsia="Arial" w:hAnsiTheme="minorHAnsi" w:cstheme="minorHAnsi"/>
          <w:sz w:val="22"/>
          <w:szCs w:val="22"/>
        </w:rPr>
        <w:lastRenderedPageBreak/>
        <w:t>J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C06A52">
        <w:rPr>
          <w:rFonts w:asciiTheme="minorHAnsi" w:eastAsia="Arial" w:hAnsiTheme="minorHAnsi" w:cstheme="minorHAnsi"/>
          <w:sz w:val="22"/>
          <w:szCs w:val="22"/>
        </w:rPr>
        <w:t>s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C06A52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06A52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06A52">
        <w:rPr>
          <w:rFonts w:asciiTheme="minorHAnsi" w:eastAsia="Arial" w:hAnsiTheme="minorHAnsi" w:cstheme="minorHAnsi"/>
          <w:sz w:val="22"/>
          <w:szCs w:val="22"/>
        </w:rPr>
        <w:t>n</w:t>
      </w:r>
      <w:r w:rsidRPr="00C06A52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</w:t>
      </w:r>
      <w:r w:rsidRPr="00C06A5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C06A52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C06A52">
        <w:rPr>
          <w:rFonts w:asciiTheme="minorHAnsi" w:eastAsia="Arial" w:hAnsiTheme="minorHAnsi" w:cstheme="minorHAnsi"/>
          <w:sz w:val="22"/>
          <w:szCs w:val="22"/>
        </w:rPr>
        <w:t>e</w:t>
      </w:r>
      <w:r w:rsidRPr="00C06A52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C06A52">
        <w:rPr>
          <w:rFonts w:asciiTheme="minorHAnsi" w:eastAsia="Arial" w:hAnsiTheme="minorHAnsi" w:cstheme="minorHAnsi"/>
          <w:sz w:val="22"/>
          <w:szCs w:val="22"/>
        </w:rPr>
        <w:t>2</w:t>
      </w:r>
    </w:p>
    <w:p w14:paraId="453386AF" w14:textId="77777777" w:rsidR="00100932" w:rsidRPr="00C06A52" w:rsidRDefault="001009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C2D019" w14:textId="77777777" w:rsidR="00100932" w:rsidRPr="00C06A52" w:rsidRDefault="0010093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B637D6" w14:textId="77777777" w:rsidR="00100932" w:rsidRPr="00C06A52" w:rsidRDefault="00100932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2"/>
        <w:gridCol w:w="4613"/>
        <w:gridCol w:w="2845"/>
      </w:tblGrid>
      <w:tr w:rsidR="00C06A52" w:rsidRPr="00C06A52" w14:paraId="7A0A15CC" w14:textId="77777777">
        <w:trPr>
          <w:trHeight w:hRule="exact" w:val="506"/>
        </w:trPr>
        <w:tc>
          <w:tcPr>
            <w:tcW w:w="1632" w:type="dxa"/>
            <w:vMerge w:val="restart"/>
            <w:tcBorders>
              <w:top w:val="nil"/>
              <w:left w:val="nil"/>
              <w:right w:val="nil"/>
            </w:tcBorders>
          </w:tcPr>
          <w:p w14:paraId="0988BDAD" w14:textId="77777777" w:rsidR="00100932" w:rsidRPr="00C06A52" w:rsidRDefault="001009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14:paraId="5DE13A69" w14:textId="77777777" w:rsidR="00100932" w:rsidRPr="00C06A52" w:rsidRDefault="00215ACE">
            <w:pPr>
              <w:spacing w:before="69"/>
              <w:ind w:left="2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06A52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B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ac</w:t>
            </w:r>
            <w:r w:rsidRPr="00C06A5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h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l</w:t>
            </w:r>
            <w:r w:rsidRPr="00C06A5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C06A52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C06A5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C06A52">
              <w:rPr>
                <w:rFonts w:asciiTheme="minorHAnsi" w:eastAsia="Arial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C06A5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</w:t>
            </w:r>
            <w:r w:rsidRPr="00C06A52">
              <w:rPr>
                <w:rFonts w:asciiTheme="minorHAnsi" w:eastAsia="Arial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>A</w:t>
            </w:r>
            <w:r w:rsidRPr="00C06A52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C06A5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C06A5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14:paraId="248AC090" w14:textId="77777777" w:rsidR="00100932" w:rsidRPr="00C06A52" w:rsidRDefault="00215ACE">
            <w:pPr>
              <w:spacing w:before="69"/>
              <w:ind w:left="18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06A5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P</w:t>
            </w:r>
            <w:r w:rsidRPr="00C06A5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>u</w:t>
            </w:r>
            <w:r w:rsidRPr="00C06A5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r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06A5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>u</w:t>
            </w:r>
            <w:r w:rsidRPr="00C06A52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i</w:t>
            </w:r>
            <w:r w:rsidRPr="00C06A5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>n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</w:tr>
      <w:tr w:rsidR="00C06A52" w:rsidRPr="00C06A52" w14:paraId="5F7CF9B7" w14:textId="77777777">
        <w:trPr>
          <w:trHeight w:hRule="exact" w:val="849"/>
        </w:trPr>
        <w:tc>
          <w:tcPr>
            <w:tcW w:w="1632" w:type="dxa"/>
            <w:vMerge/>
            <w:tcBorders>
              <w:left w:val="nil"/>
              <w:bottom w:val="nil"/>
              <w:right w:val="nil"/>
            </w:tcBorders>
          </w:tcPr>
          <w:p w14:paraId="6FF329DE" w14:textId="77777777" w:rsidR="00100932" w:rsidRPr="00C06A52" w:rsidRDefault="001009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14:paraId="5E9A261A" w14:textId="77777777" w:rsidR="00100932" w:rsidRPr="00C06A52" w:rsidRDefault="00100932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B4A868" w14:textId="77777777" w:rsidR="00100932" w:rsidRPr="00C06A52" w:rsidRDefault="00215ACE">
            <w:pPr>
              <w:ind w:left="2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06A5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B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C06A5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l</w:t>
            </w:r>
            <w:r w:rsidRPr="00C06A5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t</w:t>
            </w:r>
            <w:r w:rsidRPr="00C06A52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i</w:t>
            </w:r>
            <w:r w:rsidRPr="00C06A5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m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C06A5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r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P</w:t>
            </w:r>
            <w:r w:rsidRPr="00C06A5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>u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C06A5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l</w:t>
            </w:r>
            <w:r w:rsidRPr="00C06A52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i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C06A52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H</w:t>
            </w:r>
            <w:r w:rsidRPr="00C06A52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i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C06A52">
              <w:rPr>
                <w:rFonts w:asciiTheme="minorHAnsi" w:eastAsia="Arial" w:hAnsiTheme="minorHAnsi" w:cstheme="minorHAnsi"/>
                <w:spacing w:val="-25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S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C06A5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>h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oo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14:paraId="5FAD8C60" w14:textId="77777777" w:rsidR="00100932" w:rsidRPr="00C06A52" w:rsidRDefault="00215ACE">
            <w:pPr>
              <w:spacing w:before="2"/>
              <w:ind w:left="2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06A52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H</w:t>
            </w:r>
            <w:r w:rsidRPr="00C06A52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i</w:t>
            </w:r>
            <w:r w:rsidRPr="00C06A5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g</w:t>
            </w:r>
            <w:r w:rsidRPr="00C06A5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</w:t>
            </w:r>
            <w:r w:rsidRPr="00C06A5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S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C06A5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hoo</w:t>
            </w:r>
            <w:r w:rsidRPr="00C06A5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C06A52">
              <w:rPr>
                <w:rFonts w:asciiTheme="minorHAnsi" w:eastAsia="Arial" w:hAnsiTheme="minorHAnsi" w:cstheme="minorHAnsi"/>
                <w:b/>
                <w:spacing w:val="-14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D</w:t>
            </w:r>
            <w:r w:rsidRPr="00C06A52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i</w:t>
            </w:r>
            <w:r w:rsidRPr="00C06A5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p</w:t>
            </w:r>
            <w:r w:rsidRPr="00C06A52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l</w:t>
            </w:r>
            <w:r w:rsidRPr="00C06A5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C06A52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C06A5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14:paraId="1FEF1C9D" w14:textId="77777777" w:rsidR="00100932" w:rsidRPr="00C06A52" w:rsidRDefault="00100932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296F6E" w14:textId="77777777" w:rsidR="00100932" w:rsidRPr="00C06A52" w:rsidRDefault="00215ACE">
            <w:pPr>
              <w:ind w:right="45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06A5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B</w:t>
            </w:r>
            <w:r w:rsidRPr="00C06A52">
              <w:rPr>
                <w:rFonts w:asciiTheme="minorHAnsi" w:eastAsia="Arial" w:hAnsiTheme="minorHAnsi" w:cstheme="minorHAnsi"/>
                <w:spacing w:val="2"/>
                <w:w w:val="99"/>
                <w:sz w:val="22"/>
                <w:szCs w:val="22"/>
              </w:rPr>
              <w:t>a</w:t>
            </w:r>
            <w:r w:rsidRPr="00C06A52">
              <w:rPr>
                <w:rFonts w:asciiTheme="minorHAnsi" w:eastAsia="Arial" w:hAnsiTheme="minorHAnsi" w:cstheme="minorHAnsi"/>
                <w:spacing w:val="-8"/>
                <w:w w:val="99"/>
                <w:sz w:val="22"/>
                <w:szCs w:val="22"/>
              </w:rPr>
              <w:t>l</w:t>
            </w:r>
            <w:r w:rsidRPr="00C06A5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t</w:t>
            </w:r>
            <w:r w:rsidRPr="00C06A52">
              <w:rPr>
                <w:rFonts w:asciiTheme="minorHAnsi" w:eastAsia="Arial" w:hAnsiTheme="minorHAnsi" w:cstheme="minorHAnsi"/>
                <w:spacing w:val="7"/>
                <w:w w:val="99"/>
                <w:sz w:val="22"/>
                <w:szCs w:val="22"/>
              </w:rPr>
              <w:t>i</w:t>
            </w:r>
            <w:r w:rsidRPr="00C06A52">
              <w:rPr>
                <w:rFonts w:asciiTheme="minorHAnsi" w:eastAsia="Arial" w:hAnsiTheme="minorHAnsi" w:cstheme="minorHAnsi"/>
                <w:spacing w:val="-5"/>
                <w:w w:val="99"/>
                <w:sz w:val="22"/>
                <w:szCs w:val="22"/>
              </w:rPr>
              <w:t>m</w:t>
            </w:r>
            <w:r w:rsidRPr="00C06A52">
              <w:rPr>
                <w:rFonts w:asciiTheme="minorHAnsi" w:eastAsia="Arial" w:hAnsiTheme="minorHAnsi" w:cstheme="minorHAnsi"/>
                <w:spacing w:val="2"/>
                <w:w w:val="99"/>
                <w:sz w:val="22"/>
                <w:szCs w:val="22"/>
              </w:rPr>
              <w:t>o</w:t>
            </w:r>
            <w:r w:rsidRPr="00C06A52">
              <w:rPr>
                <w:rFonts w:asciiTheme="minorHAnsi" w:eastAsia="Arial" w:hAnsiTheme="minorHAnsi" w:cstheme="minorHAnsi"/>
                <w:spacing w:val="-5"/>
                <w:w w:val="99"/>
                <w:sz w:val="22"/>
                <w:szCs w:val="22"/>
              </w:rPr>
              <w:t>r</w:t>
            </w:r>
            <w:r w:rsidRPr="00C06A52">
              <w:rPr>
                <w:rFonts w:asciiTheme="minorHAnsi" w:eastAsia="Arial" w:hAnsiTheme="minorHAnsi" w:cstheme="minorHAnsi"/>
                <w:spacing w:val="2"/>
                <w:w w:val="99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,</w:t>
            </w:r>
            <w:r w:rsidRPr="00C06A52">
              <w:rPr>
                <w:rFonts w:asciiTheme="minorHAnsi" w:eastAsia="Arial" w:hAnsiTheme="minorHAnsi" w:cstheme="minorHAnsi"/>
                <w:spacing w:val="-5"/>
                <w:w w:val="99"/>
                <w:sz w:val="22"/>
                <w:szCs w:val="22"/>
              </w:rPr>
              <w:t>M</w:t>
            </w:r>
            <w:r w:rsidRPr="00C06A52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D</w:t>
            </w:r>
          </w:p>
          <w:p w14:paraId="57A491DF" w14:textId="77777777" w:rsidR="00100932" w:rsidRPr="00C06A52" w:rsidRDefault="00215ACE">
            <w:pPr>
              <w:spacing w:before="2"/>
              <w:ind w:right="4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06A52">
              <w:rPr>
                <w:rFonts w:asciiTheme="minorHAnsi" w:eastAsia="Arial" w:hAnsiTheme="minorHAnsi" w:cstheme="minorHAnsi"/>
                <w:spacing w:val="2"/>
                <w:w w:val="99"/>
                <w:sz w:val="22"/>
                <w:szCs w:val="22"/>
              </w:rPr>
              <w:t>200</w:t>
            </w:r>
            <w:r w:rsidRPr="00C06A52">
              <w:rPr>
                <w:rFonts w:asciiTheme="minorHAnsi" w:eastAsia="Arial" w:hAnsiTheme="minorHAnsi" w:cstheme="minorHAnsi"/>
                <w:w w:val="99"/>
                <w:sz w:val="22"/>
                <w:szCs w:val="22"/>
              </w:rPr>
              <w:t>8</w:t>
            </w:r>
          </w:p>
        </w:tc>
      </w:tr>
      <w:tr w:rsidR="00C06A52" w:rsidRPr="00C06A52" w14:paraId="4B9300A5" w14:textId="77777777">
        <w:trPr>
          <w:trHeight w:hRule="exact" w:val="506"/>
        </w:trPr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5884DC49" w14:textId="77777777" w:rsidR="00100932" w:rsidRPr="00C06A52" w:rsidRDefault="00100932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3D18E" w14:textId="77777777" w:rsidR="00100932" w:rsidRPr="00C06A52" w:rsidRDefault="00215ACE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06A52">
              <w:rPr>
                <w:rFonts w:asciiTheme="minorHAnsi" w:eastAsia="Arial" w:hAnsiTheme="minorHAnsi" w:cstheme="minorHAnsi"/>
                <w:b/>
                <w:spacing w:val="7"/>
                <w:sz w:val="22"/>
                <w:szCs w:val="22"/>
              </w:rPr>
              <w:t>R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f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n</w:t>
            </w:r>
            <w:r w:rsidRPr="00C06A52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ces</w:t>
            </w:r>
            <w:r w:rsidRPr="00C06A52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4613" w:type="dxa"/>
            <w:tcBorders>
              <w:top w:val="nil"/>
              <w:left w:val="nil"/>
              <w:bottom w:val="nil"/>
              <w:right w:val="nil"/>
            </w:tcBorders>
          </w:tcPr>
          <w:p w14:paraId="398B2A26" w14:textId="77777777" w:rsidR="00100932" w:rsidRPr="00C06A52" w:rsidRDefault="00100932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DCCD7F" w14:textId="77777777" w:rsidR="00100932" w:rsidRPr="00C06A52" w:rsidRDefault="00215ACE">
            <w:pPr>
              <w:ind w:left="20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06A52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A</w:t>
            </w:r>
            <w:r w:rsidRPr="00C06A52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>v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C06A52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i</w:t>
            </w:r>
            <w:r w:rsidRPr="00C06A5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l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ab</w:t>
            </w:r>
            <w:r w:rsidRPr="00C06A52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l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u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po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C06A52">
              <w:rPr>
                <w:rFonts w:asciiTheme="minorHAnsi" w:eastAsia="Arial" w:hAnsiTheme="minorHAnsi" w:cstheme="minorHAnsi"/>
                <w:spacing w:val="-25"/>
                <w:sz w:val="22"/>
                <w:szCs w:val="22"/>
              </w:rPr>
              <w:t xml:space="preserve"> </w:t>
            </w:r>
            <w:r w:rsidRPr="00C06A52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r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eq</w:t>
            </w:r>
            <w:r w:rsidRPr="00C06A52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>u</w:t>
            </w:r>
            <w:r w:rsidRPr="00C06A5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C06A52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14:paraId="73C444DE" w14:textId="77777777" w:rsidR="00100932" w:rsidRPr="00C06A52" w:rsidRDefault="0010093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18C877E" w14:textId="77777777" w:rsidR="00215ACE" w:rsidRPr="00C06A52" w:rsidRDefault="00215ACE">
      <w:pPr>
        <w:rPr>
          <w:rFonts w:asciiTheme="minorHAnsi" w:hAnsiTheme="minorHAnsi" w:cstheme="minorHAnsi"/>
          <w:sz w:val="22"/>
          <w:szCs w:val="22"/>
        </w:rPr>
      </w:pPr>
    </w:p>
    <w:sectPr w:rsidR="00215ACE" w:rsidRPr="00C06A52">
      <w:pgSz w:w="11900" w:h="16820"/>
      <w:pgMar w:top="640" w:right="128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F35DF"/>
    <w:multiLevelType w:val="multilevel"/>
    <w:tmpl w:val="DFEE5F3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932"/>
    <w:rsid w:val="00100932"/>
    <w:rsid w:val="00215ACE"/>
    <w:rsid w:val="00C0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B66D6"/>
  <w15:docId w15:val="{8A1F590C-DA21-4284-97D7-8A56A49B3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06A5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6A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2289</Characters>
  <Application>Microsoft Office Word</Application>
  <DocSecurity>0</DocSecurity>
  <Lines>19</Lines>
  <Paragraphs>5</Paragraphs>
  <ScaleCrop>false</ScaleCrop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2021-05-27T15:17:00Z</dcterms:created>
  <dcterms:modified xsi:type="dcterms:W3CDTF">2021-05-27T15:20:00Z</dcterms:modified>
</cp:coreProperties>
</file>